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B4FD2" w14:textId="29334086" w:rsidR="00B0346B" w:rsidRDefault="0096628D" w:rsidP="00340152">
      <w:pPr>
        <w:ind w:left="-284"/>
        <w:jc w:val="both"/>
        <w:rPr>
          <w:rFonts w:ascii="Arial" w:hAnsi="Arial" w:cs="Arial"/>
          <w:sz w:val="18"/>
          <w:szCs w:val="18"/>
        </w:rPr>
      </w:pPr>
      <w:r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</w:p>
    <w:p w14:paraId="13475F7F" w14:textId="77777777" w:rsidR="00B0346B" w:rsidRDefault="00B0346B" w:rsidP="00FC46A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9C98E6A" w14:textId="77777777" w:rsidR="00B0346B" w:rsidRPr="00340152" w:rsidRDefault="00B0346B" w:rsidP="00FC46A5">
      <w:pPr>
        <w:autoSpaceDE w:val="0"/>
        <w:ind w:left="6249"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38A98AEA" w14:textId="77777777" w:rsidR="00FC46A5" w:rsidRPr="00340152" w:rsidRDefault="00FC46A5" w:rsidP="00340152">
      <w:pPr>
        <w:autoSpaceDE w:val="0"/>
        <w:ind w:left="7080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91699034"/>
      <w:r w:rsidRPr="00340152">
        <w:rPr>
          <w:rFonts w:asciiTheme="minorHAnsi" w:hAnsiTheme="minorHAnsi" w:cstheme="minorHAnsi"/>
          <w:sz w:val="24"/>
          <w:szCs w:val="24"/>
        </w:rPr>
        <w:t>Al Dirigente Scolastico</w:t>
      </w:r>
    </w:p>
    <w:p w14:paraId="5B42FEE9" w14:textId="77777777" w:rsidR="00FC46A5" w:rsidRPr="00340152" w:rsidRDefault="00FC46A5" w:rsidP="00FC46A5">
      <w:pPr>
        <w:autoSpaceDE w:val="0"/>
        <w:ind w:left="5103"/>
        <w:jc w:val="both"/>
        <w:rPr>
          <w:rFonts w:asciiTheme="minorHAnsi" w:hAnsiTheme="minorHAnsi" w:cstheme="minorHAnsi"/>
          <w:sz w:val="24"/>
          <w:szCs w:val="24"/>
        </w:rPr>
      </w:pPr>
    </w:p>
    <w:p w14:paraId="343A0A8F" w14:textId="575C63EE" w:rsidR="00FC46A5" w:rsidRPr="00340152" w:rsidRDefault="00FC46A5" w:rsidP="00CC59CE">
      <w:pPr>
        <w:autoSpaceDE w:val="0"/>
        <w:rPr>
          <w:rFonts w:asciiTheme="minorHAnsi" w:hAnsiTheme="minorHAnsi" w:cstheme="minorHAnsi"/>
          <w:b/>
          <w:sz w:val="24"/>
          <w:szCs w:val="24"/>
        </w:rPr>
      </w:pPr>
      <w:r w:rsidRPr="00340152">
        <w:rPr>
          <w:rFonts w:asciiTheme="minorHAnsi" w:hAnsiTheme="minorHAnsi" w:cstheme="minorHAnsi"/>
          <w:b/>
          <w:sz w:val="24"/>
          <w:szCs w:val="24"/>
        </w:rPr>
        <w:t xml:space="preserve">Domanda di partecipazione alla </w:t>
      </w:r>
      <w:r w:rsidR="00CC59CE" w:rsidRPr="00340152">
        <w:rPr>
          <w:rFonts w:asciiTheme="minorHAnsi" w:hAnsiTheme="minorHAnsi" w:cstheme="minorHAnsi"/>
          <w:b/>
          <w:sz w:val="24"/>
          <w:szCs w:val="24"/>
        </w:rPr>
        <w:t>selezione per</w:t>
      </w:r>
      <w:r w:rsidRPr="00340152">
        <w:rPr>
          <w:rFonts w:asciiTheme="minorHAnsi" w:hAnsiTheme="minorHAnsi" w:cstheme="minorHAnsi"/>
          <w:b/>
          <w:sz w:val="24"/>
          <w:szCs w:val="24"/>
        </w:rPr>
        <w:t xml:space="preserve"> il percorso formativo </w:t>
      </w:r>
      <w:r w:rsidR="00340152" w:rsidRPr="00340152">
        <w:rPr>
          <w:rFonts w:asciiTheme="minorHAnsi" w:hAnsiTheme="minorHAnsi" w:cstheme="minorHAnsi"/>
          <w:b/>
          <w:sz w:val="24"/>
          <w:szCs w:val="24"/>
        </w:rPr>
        <w:t>SNODI FORMATIVI AI</w:t>
      </w:r>
      <w:r w:rsidR="00CC59CE" w:rsidRPr="00340152">
        <w:rPr>
          <w:rFonts w:asciiTheme="minorHAnsi" w:hAnsiTheme="minorHAnsi" w:cstheme="minorHAnsi"/>
          <w:b/>
          <w:sz w:val="24"/>
          <w:szCs w:val="24"/>
        </w:rPr>
        <w:t xml:space="preserve"> RUOLO</w:t>
      </w:r>
      <w:r w:rsidRPr="00340152">
        <w:rPr>
          <w:rFonts w:asciiTheme="minorHAnsi" w:hAnsiTheme="minorHAnsi" w:cstheme="minorHAnsi"/>
          <w:b/>
          <w:sz w:val="24"/>
          <w:szCs w:val="24"/>
        </w:rPr>
        <w:t xml:space="preserve"> DI </w:t>
      </w:r>
      <w:r w:rsidR="00114678" w:rsidRPr="00340152">
        <w:rPr>
          <w:rFonts w:asciiTheme="minorHAnsi" w:hAnsiTheme="minorHAnsi" w:cstheme="minorHAnsi"/>
          <w:b/>
          <w:sz w:val="24"/>
          <w:szCs w:val="24"/>
        </w:rPr>
        <w:t>ESPERTO</w:t>
      </w:r>
    </w:p>
    <w:p w14:paraId="323A503F" w14:textId="77777777" w:rsidR="0048156B" w:rsidRDefault="0048156B" w:rsidP="0048156B">
      <w:pPr>
        <w:ind w:right="113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 xml:space="preserve">PROCEDURA DI </w:t>
      </w:r>
      <w:proofErr w:type="gramStart"/>
      <w:r>
        <w:rPr>
          <w:rFonts w:asciiTheme="minorHAnsi" w:hAnsiTheme="minorHAnsi" w:cstheme="minorHAnsi"/>
          <w:b/>
          <w:bCs/>
          <w:i/>
          <w:iCs/>
        </w:rPr>
        <w:t xml:space="preserve">SELEZIONE </w:t>
      </w:r>
      <w:r>
        <w:rPr>
          <w:rFonts w:asciiTheme="minorHAnsi" w:hAnsiTheme="minorHAnsi" w:cstheme="minorHAnsi"/>
          <w:i/>
          <w:iCs/>
        </w:rPr>
        <w:t xml:space="preserve"> FIGURE</w:t>
      </w:r>
      <w:proofErr w:type="gramEnd"/>
      <w:r>
        <w:rPr>
          <w:rFonts w:asciiTheme="minorHAnsi" w:hAnsiTheme="minorHAnsi" w:cstheme="minorHAnsi"/>
          <w:i/>
          <w:iCs/>
        </w:rPr>
        <w:t xml:space="preserve"> PROFESSIONALI DI ESPERTI INTERNI NEL RUOLO DI FORMATORE, DA CONTRATTUALIZZARE AI SENSI DELL’ART. 45 DEL CCNL (ORE AGGIUNTIVE),)</w:t>
      </w:r>
    </w:p>
    <w:p w14:paraId="02253F15" w14:textId="77777777" w:rsidR="0048156B" w:rsidRDefault="0048156B" w:rsidP="0048156B">
      <w:pPr>
        <w:ind w:right="113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>
        <w:rPr>
          <w:rFonts w:asciiTheme="minorHAnsi" w:hAnsiTheme="minorHAnsi" w:cstheme="minorHAnsi"/>
          <w:i/>
          <w:iCs/>
        </w:rPr>
        <w:t>Next</w:t>
      </w:r>
      <w:proofErr w:type="spellEnd"/>
      <w:r>
        <w:rPr>
          <w:rFonts w:asciiTheme="minorHAnsi" w:hAnsiTheme="minorHAnsi" w:cstheme="minorHAnsi"/>
          <w:i/>
          <w:iCs/>
        </w:rPr>
        <w:t xml:space="preserve">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p w14:paraId="69F1BE76" w14:textId="77777777" w:rsidR="0048156B" w:rsidRDefault="0048156B" w:rsidP="0048156B">
      <w:pPr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CUP: H54D25008310006</w:t>
      </w:r>
    </w:p>
    <w:p w14:paraId="7A24B568" w14:textId="77777777" w:rsidR="0048156B" w:rsidRDefault="0048156B" w:rsidP="0048156B">
      <w:pPr>
        <w:pStyle w:val="Corpotes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CNP:  M</w:t>
      </w:r>
      <w:proofErr w:type="gramEnd"/>
      <w:r>
        <w:rPr>
          <w:rFonts w:asciiTheme="minorHAnsi" w:hAnsiTheme="minorHAnsi" w:cstheme="minorHAnsi"/>
          <w:sz w:val="20"/>
          <w:szCs w:val="20"/>
        </w:rPr>
        <w:t>4C1I2.1-2026-1745</w:t>
      </w:r>
    </w:p>
    <w:p w14:paraId="6D504B98" w14:textId="77777777" w:rsidR="0048156B" w:rsidRDefault="0048156B" w:rsidP="0048156B">
      <w:pPr>
        <w:pStyle w:val="Corpotes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TITOLO</w:t>
      </w:r>
      <w:r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PROGETTO:</w:t>
      </w:r>
      <w:r>
        <w:rPr>
          <w:rFonts w:asciiTheme="minorHAnsi" w:hAnsiTheme="minorHAnsi" w:cstheme="minorHAnsi"/>
          <w:spacing w:val="-3"/>
          <w:sz w:val="20"/>
          <w:szCs w:val="20"/>
        </w:rPr>
        <w:t xml:space="preserve"> Scuola e IA: un viaggio nella didattica del futuro</w:t>
      </w:r>
    </w:p>
    <w:p w14:paraId="31B3E897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bookmarkStart w:id="1" w:name="_GoBack"/>
      <w:bookmarkEnd w:id="1"/>
    </w:p>
    <w:p w14:paraId="5DEEBE1F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Il/la sottoscritto/a_____________________________________________________________</w:t>
      </w:r>
    </w:p>
    <w:p w14:paraId="2B00A03A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nato/a </w:t>
      </w:r>
      <w:proofErr w:type="spellStart"/>
      <w:r w:rsidRPr="00340152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340152">
        <w:rPr>
          <w:rFonts w:asciiTheme="minorHAnsi" w:hAnsiTheme="minorHAnsi" w:cstheme="minorHAnsi"/>
          <w:sz w:val="24"/>
          <w:szCs w:val="24"/>
        </w:rPr>
        <w:t xml:space="preserve"> _______________________________________________ il ____________________</w:t>
      </w:r>
    </w:p>
    <w:p w14:paraId="520F994D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codice fiscale |__|__|__|__|__|__|__|__|__|__|__|__|__|__|__|__|</w:t>
      </w:r>
    </w:p>
    <w:p w14:paraId="3B78FCB5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residente a ___________________________via_____________________________________</w:t>
      </w:r>
    </w:p>
    <w:p w14:paraId="2B838E83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recapito tel. _____________________________ recapito </w:t>
      </w:r>
      <w:proofErr w:type="spellStart"/>
      <w:r w:rsidRPr="00340152">
        <w:rPr>
          <w:rFonts w:asciiTheme="minorHAnsi" w:hAnsiTheme="minorHAnsi" w:cstheme="minorHAnsi"/>
          <w:sz w:val="24"/>
          <w:szCs w:val="24"/>
        </w:rPr>
        <w:t>cell</w:t>
      </w:r>
      <w:proofErr w:type="spellEnd"/>
      <w:r w:rsidRPr="00340152">
        <w:rPr>
          <w:rFonts w:asciiTheme="minorHAnsi" w:hAnsiTheme="minorHAnsi" w:cstheme="minorHAnsi"/>
          <w:sz w:val="24"/>
          <w:szCs w:val="24"/>
        </w:rPr>
        <w:t>. _____________________</w:t>
      </w:r>
    </w:p>
    <w:p w14:paraId="70FEFA80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indirizzo E-Mail ________________________________________________________</w:t>
      </w:r>
    </w:p>
    <w:p w14:paraId="00DCE236" w14:textId="01095B16" w:rsidR="00FC46A5" w:rsidRPr="00340152" w:rsidRDefault="00FC46A5" w:rsidP="00FC46A5">
      <w:pPr>
        <w:autoSpaceDE w:val="0"/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in servizio presso ____________________________ con la qualifica di _____________________</w:t>
      </w:r>
    </w:p>
    <w:p w14:paraId="34DEDFB3" w14:textId="77777777" w:rsidR="00FC46A5" w:rsidRPr="00340152" w:rsidRDefault="00FC46A5" w:rsidP="00FC46A5">
      <w:pPr>
        <w:autoSpaceDE w:val="0"/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b/>
          <w:sz w:val="24"/>
          <w:szCs w:val="24"/>
        </w:rPr>
        <w:t>CHIEDE</w:t>
      </w:r>
    </w:p>
    <w:p w14:paraId="6538A4B4" w14:textId="5FCE29E3" w:rsidR="00FC46A5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Di partecipare alla selezione per l’attribuzione dell’incarico di </w:t>
      </w:r>
      <w:r w:rsidR="00114678" w:rsidRPr="00340152">
        <w:rPr>
          <w:rFonts w:asciiTheme="minorHAnsi" w:hAnsiTheme="minorHAnsi" w:cstheme="minorHAnsi"/>
          <w:sz w:val="24"/>
          <w:szCs w:val="24"/>
        </w:rPr>
        <w:t>ESPERTO</w:t>
      </w:r>
      <w:r w:rsidRPr="00340152">
        <w:rPr>
          <w:rFonts w:asciiTheme="minorHAnsi" w:hAnsiTheme="minorHAnsi" w:cstheme="minorHAnsi"/>
          <w:sz w:val="24"/>
          <w:szCs w:val="24"/>
        </w:rPr>
        <w:t xml:space="preserve"> relativamente al progetto di cui sopra nei moduli:</w:t>
      </w:r>
    </w:p>
    <w:p w14:paraId="7DDBDBE0" w14:textId="77777777" w:rsidR="00340152" w:rsidRPr="00340152" w:rsidRDefault="00340152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84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327"/>
        <w:gridCol w:w="3477"/>
        <w:gridCol w:w="850"/>
        <w:gridCol w:w="1059"/>
      </w:tblGrid>
      <w:tr w:rsidR="00114678" w:rsidRPr="00340152" w14:paraId="1D0B704A" w14:textId="77777777" w:rsidTr="00340152">
        <w:trPr>
          <w:trHeight w:val="1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3D42C7E7" w14:textId="77777777" w:rsidR="00114678" w:rsidRPr="00340152" w:rsidRDefault="00114678" w:rsidP="00BE3B3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</w:pPr>
            <w:r w:rsidRPr="00340152">
              <w:rPr>
                <w:rFonts w:asciiTheme="minorHAnsi" w:hAnsiTheme="minorHAnsi" w:cstheme="minorHAnsi"/>
                <w:b/>
                <w:bCs/>
                <w:color w:val="333333"/>
              </w:rPr>
              <w:t>Barrare per selezionare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5FBAD7A" w14:textId="77777777" w:rsidR="00114678" w:rsidRPr="00340152" w:rsidRDefault="00114678" w:rsidP="00BE3B3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</w:pPr>
            <w:r w:rsidRPr="00340152">
              <w:rPr>
                <w:rFonts w:asciiTheme="minorHAnsi" w:hAnsiTheme="minorHAnsi" w:cstheme="minorHAnsi"/>
                <w:b/>
                <w:bCs/>
                <w:color w:val="333333"/>
              </w:rPr>
              <w:t>Modulo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633B02E0" w14:textId="77777777" w:rsidR="00114678" w:rsidRPr="00340152" w:rsidRDefault="00114678" w:rsidP="00BE3B3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</w:pPr>
            <w:r w:rsidRPr="00340152"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  <w:t>Titolo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9EA383E" w14:textId="77777777" w:rsidR="00114678" w:rsidRPr="00340152" w:rsidRDefault="00114678" w:rsidP="00BE3B3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</w:pPr>
            <w:r w:rsidRPr="00340152"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  <w:t>N° ore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14:paraId="597C9FCD" w14:textId="77777777" w:rsidR="00114678" w:rsidRPr="00340152" w:rsidRDefault="00114678" w:rsidP="00BE3B3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</w:pPr>
            <w:r w:rsidRPr="00340152">
              <w:rPr>
                <w:rFonts w:asciiTheme="minorHAnsi" w:hAnsiTheme="minorHAnsi" w:cstheme="minorHAnsi"/>
                <w:b/>
                <w:bCs/>
                <w:color w:val="333333"/>
                <w:lang w:eastAsia="ar-SA"/>
              </w:rPr>
              <w:t>Preferenza</w:t>
            </w:r>
          </w:p>
        </w:tc>
      </w:tr>
      <w:tr w:rsidR="00114678" w:rsidRPr="00340152" w14:paraId="5F007488" w14:textId="77777777" w:rsidTr="00340152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DF812D" w14:textId="77777777" w:rsidR="00114678" w:rsidRPr="00340152" w:rsidRDefault="00114678" w:rsidP="00BE3B3A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6B8153" w14:textId="143DEE66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4D2F28" w14:textId="7823E610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1DA" w14:textId="2211AA58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676" w14:textId="77777777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14678" w:rsidRPr="00340152" w14:paraId="4A00F6E8" w14:textId="77777777" w:rsidTr="00340152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83732D" w14:textId="77777777" w:rsidR="00114678" w:rsidRPr="00340152" w:rsidRDefault="00114678" w:rsidP="00BE3B3A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E66328" w14:textId="4BFB123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176DF42" w14:textId="26EF78D4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A5C4" w14:textId="1AC0A4C6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24A" w14:textId="77777777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14678" w:rsidRPr="00340152" w14:paraId="6F79BDDB" w14:textId="77777777" w:rsidTr="00340152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1481B" w14:textId="77777777" w:rsidR="00114678" w:rsidRPr="00340152" w:rsidRDefault="00114678" w:rsidP="00BE3B3A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07F2F9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011904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9122" w14:textId="6B7DF93F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7A8" w14:textId="77777777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14678" w:rsidRPr="00340152" w14:paraId="16B9468A" w14:textId="77777777" w:rsidTr="00340152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D9D9EC" w14:textId="77777777" w:rsidR="00114678" w:rsidRPr="00340152" w:rsidRDefault="00114678" w:rsidP="00BE3B3A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8A181D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CBE128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674" w14:textId="5ACFE45D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1B3" w14:textId="77777777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14678" w:rsidRPr="00340152" w14:paraId="3EC742A7" w14:textId="77777777" w:rsidTr="00340152">
        <w:trPr>
          <w:trHeight w:val="3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5D8714" w14:textId="77777777" w:rsidR="00114678" w:rsidRPr="00340152" w:rsidRDefault="00114678" w:rsidP="00BE3B3A">
            <w:pPr>
              <w:suppressAutoHyphens/>
              <w:jc w:val="both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13C875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FE0CB4" w14:textId="77777777" w:rsidR="00114678" w:rsidRPr="00340152" w:rsidRDefault="00114678" w:rsidP="00BE3B3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2F9A" w14:textId="7478B500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1B75" w14:textId="77777777" w:rsidR="00114678" w:rsidRPr="00340152" w:rsidRDefault="00114678" w:rsidP="00BE3B3A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15BD1F1F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</w:p>
    <w:p w14:paraId="135FA69B" w14:textId="77777777" w:rsidR="00FC46A5" w:rsidRPr="00340152" w:rsidRDefault="00FC46A5" w:rsidP="00FC46A5">
      <w:pPr>
        <w:autoSpaceDE w:val="0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340152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       (N.B.: BARRARE LA CASELLA DI SCELTA PER PARTECIPARE – INSERIRE IL NUMERO DI PREFERENZA)</w:t>
      </w:r>
    </w:p>
    <w:p w14:paraId="57874094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AC55769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40152">
        <w:rPr>
          <w:rFonts w:asciiTheme="minorHAnsi" w:hAnsiTheme="minorHAnsi" w:cstheme="minorHAnsi"/>
          <w:sz w:val="24"/>
          <w:szCs w:val="24"/>
        </w:rPr>
        <w:t>A tal fine, consapevole della responsabilità penale e della decadenza da eventuali benefici acquisiti</w:t>
      </w:r>
    </w:p>
    <w:p w14:paraId="7FB75BB0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nel caso di dichiarazioni mendaci, </w:t>
      </w:r>
      <w:r w:rsidRPr="00340152">
        <w:rPr>
          <w:rFonts w:asciiTheme="minorHAnsi" w:hAnsiTheme="minorHAnsi" w:cstheme="minorHAnsi"/>
          <w:b/>
          <w:sz w:val="24"/>
          <w:szCs w:val="24"/>
        </w:rPr>
        <w:t>dichiara</w:t>
      </w:r>
      <w:r w:rsidRPr="00340152">
        <w:rPr>
          <w:rFonts w:asciiTheme="minorHAnsi" w:hAnsiTheme="minorHAnsi" w:cstheme="minorHAnsi"/>
          <w:sz w:val="24"/>
          <w:szCs w:val="24"/>
        </w:rPr>
        <w:t xml:space="preserve"> sotto la propria responsabilità quanto segue:</w:t>
      </w:r>
    </w:p>
    <w:p w14:paraId="38457B94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>di aver preso visione delle condizioni previste dal bando</w:t>
      </w:r>
    </w:p>
    <w:p w14:paraId="5CA2B45B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>di essere in godimento dei diritti politici</w:t>
      </w:r>
    </w:p>
    <w:p w14:paraId="68EDEDDC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 xml:space="preserve">di non aver subito condanne penali ovvero di avere i seguenti provvedimenti penali pendenti: </w:t>
      </w:r>
    </w:p>
    <w:p w14:paraId="0ACAF2DB" w14:textId="77777777" w:rsidR="00FC46A5" w:rsidRPr="00340152" w:rsidRDefault="00FC46A5" w:rsidP="00FC46A5">
      <w:pPr>
        <w:autoSpaceDE w:val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______________________________________________________________</w:t>
      </w:r>
    </w:p>
    <w:p w14:paraId="26D37E8C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 xml:space="preserve">di non avere procedimenti penali pendenti, ovvero di avere i seguenti procedimenti penali </w:t>
      </w:r>
      <w:proofErr w:type="gramStart"/>
      <w:r w:rsidRPr="00340152">
        <w:rPr>
          <w:rFonts w:asciiTheme="minorHAnsi" w:hAnsiTheme="minorHAnsi" w:cstheme="minorHAnsi"/>
        </w:rPr>
        <w:t>pendenti :</w:t>
      </w:r>
      <w:proofErr w:type="gramEnd"/>
      <w:r w:rsidRPr="00340152">
        <w:rPr>
          <w:rFonts w:asciiTheme="minorHAnsi" w:hAnsiTheme="minorHAnsi" w:cstheme="minorHAnsi"/>
        </w:rPr>
        <w:t xml:space="preserve"> </w:t>
      </w:r>
    </w:p>
    <w:p w14:paraId="1AAA832C" w14:textId="77777777" w:rsidR="00FC46A5" w:rsidRPr="00340152" w:rsidRDefault="00FC46A5" w:rsidP="00FC46A5">
      <w:pPr>
        <w:autoSpaceDE w:val="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__________________________________________________________________</w:t>
      </w:r>
    </w:p>
    <w:p w14:paraId="1A76FF4F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>di impegnarsi a documentare puntualmente tutta l’attività svolta</w:t>
      </w:r>
    </w:p>
    <w:p w14:paraId="622D48BF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>di essere disponibile ad adattarsi al calendario definito dal Gruppo Operativo di Piano</w:t>
      </w:r>
    </w:p>
    <w:p w14:paraId="7E4CB96D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lastRenderedPageBreak/>
        <w:t>di non essere in alcuna delle condizioni di incompatibilità con l’incarico previsti dalla norma vigente</w:t>
      </w:r>
    </w:p>
    <w:p w14:paraId="607275F8" w14:textId="77777777" w:rsidR="00FC46A5" w:rsidRPr="00340152" w:rsidRDefault="00FC46A5" w:rsidP="00FC46A5">
      <w:pPr>
        <w:pStyle w:val="Paragrafoelenco"/>
        <w:numPr>
          <w:ilvl w:val="0"/>
          <w:numId w:val="24"/>
        </w:numPr>
        <w:suppressAutoHyphens/>
        <w:autoSpaceDE w:val="0"/>
        <w:jc w:val="both"/>
        <w:rPr>
          <w:rFonts w:asciiTheme="minorHAnsi" w:hAnsiTheme="minorHAnsi" w:cstheme="minorHAnsi"/>
        </w:rPr>
      </w:pPr>
      <w:r w:rsidRPr="00340152">
        <w:rPr>
          <w:rFonts w:asciiTheme="minorHAnsi" w:hAnsiTheme="minorHAnsi" w:cstheme="minorHAnsi"/>
        </w:rPr>
        <w:t>di avere la competenza informatica l’uso della piattaforma on line “Gestione progetti PON scuola”</w:t>
      </w:r>
    </w:p>
    <w:p w14:paraId="2224902D" w14:textId="77777777" w:rsidR="00FC46A5" w:rsidRPr="00340152" w:rsidRDefault="00FC46A5" w:rsidP="00FC46A5">
      <w:pPr>
        <w:widowControl w:val="0"/>
        <w:autoSpaceDE w:val="0"/>
        <w:ind w:left="224" w:right="-20"/>
        <w:jc w:val="both"/>
        <w:rPr>
          <w:rFonts w:asciiTheme="minorHAnsi" w:hAnsiTheme="minorHAnsi" w:cstheme="minorHAnsi"/>
          <w:sz w:val="24"/>
          <w:szCs w:val="24"/>
        </w:rPr>
      </w:pPr>
    </w:p>
    <w:p w14:paraId="6FBBC318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Data___________________ firma_____________________________________________</w:t>
      </w:r>
    </w:p>
    <w:p w14:paraId="11386B21" w14:textId="77777777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Si allega alla presente </w:t>
      </w:r>
    </w:p>
    <w:p w14:paraId="3C728AC2" w14:textId="77777777" w:rsidR="00FC46A5" w:rsidRPr="0034015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Documento di identità in fotocopia</w:t>
      </w:r>
    </w:p>
    <w:p w14:paraId="1142100B" w14:textId="77777777" w:rsidR="00FC46A5" w:rsidRPr="0034015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Allegato B (griglia di valutazione) </w:t>
      </w:r>
    </w:p>
    <w:p w14:paraId="2E6E2820" w14:textId="77777777" w:rsidR="00FC46A5" w:rsidRPr="00340152" w:rsidRDefault="00FC46A5" w:rsidP="00FC46A5">
      <w:pPr>
        <w:widowControl w:val="0"/>
        <w:numPr>
          <w:ilvl w:val="0"/>
          <w:numId w:val="2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Curriculum Vitae</w:t>
      </w:r>
    </w:p>
    <w:p w14:paraId="53061AF5" w14:textId="77777777" w:rsidR="00FC46A5" w:rsidRPr="00340152" w:rsidRDefault="00FC46A5" w:rsidP="00FC46A5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24"/>
          <w:szCs w:val="24"/>
        </w:rPr>
      </w:pPr>
    </w:p>
    <w:p w14:paraId="2C44FFD9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40152">
        <w:rPr>
          <w:rFonts w:asciiTheme="minorHAnsi" w:hAnsiTheme="minorHAnsi" w:cstheme="minorHAnsi"/>
          <w:sz w:val="24"/>
          <w:szCs w:val="24"/>
        </w:rPr>
        <w:t xml:space="preserve">N.B.: </w:t>
      </w:r>
      <w:r w:rsidRPr="00340152">
        <w:rPr>
          <w:rFonts w:asciiTheme="minorHAnsi" w:hAnsiTheme="minorHAnsi" w:cstheme="minorHAnsi"/>
          <w:b/>
          <w:sz w:val="24"/>
          <w:szCs w:val="24"/>
          <w:u w:val="single"/>
        </w:rPr>
        <w:t>La domanda priva degli allegati e non firmati non verrà presa in considerazione</w:t>
      </w:r>
    </w:p>
    <w:p w14:paraId="3C476AA6" w14:textId="77777777" w:rsidR="00B61594" w:rsidRPr="00340152" w:rsidRDefault="00B61594" w:rsidP="00340152">
      <w:pPr>
        <w:autoSpaceDE w:val="0"/>
        <w:autoSpaceDN w:val="0"/>
        <w:adjustRightInd w:val="0"/>
        <w:spacing w:after="200"/>
        <w:mirrorIndents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71204247" w14:textId="7FE62C88" w:rsidR="00B61594" w:rsidRPr="00340152" w:rsidRDefault="00B61594" w:rsidP="00B61594">
      <w:pPr>
        <w:autoSpaceDE w:val="0"/>
        <w:autoSpaceDN w:val="0"/>
        <w:adjustRightInd w:val="0"/>
        <w:spacing w:after="200"/>
        <w:mirrorIndents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b/>
          <w:sz w:val="24"/>
          <w:szCs w:val="24"/>
        </w:rPr>
        <w:t>DICHIARAZIONI AGGIUNTIVE</w:t>
      </w:r>
    </w:p>
    <w:p w14:paraId="7D9BA09D" w14:textId="77777777" w:rsidR="00B61594" w:rsidRPr="00340152" w:rsidRDefault="00B61594" w:rsidP="00B61594">
      <w:pPr>
        <w:autoSpaceDE w:val="0"/>
        <w:autoSpaceDN w:val="0"/>
        <w:adjustRightInd w:val="0"/>
        <w:mirrorIndents/>
        <w:rPr>
          <w:rFonts w:asciiTheme="minorHAnsi" w:eastAsiaTheme="minorEastAsia" w:hAnsiTheme="minorHAnsi" w:cstheme="minorHAnsi"/>
          <w:b/>
          <w:i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b/>
          <w:i/>
          <w:sz w:val="24"/>
          <w:szCs w:val="24"/>
        </w:rPr>
        <w:t>Il/la sottoscritto/a, AI SENSI DEGLI ART. 46 E 47 DEL DPR 28.12.2000 N. 445, CONSAPEVOLE DELLA</w:t>
      </w:r>
    </w:p>
    <w:p w14:paraId="566DACEE" w14:textId="77777777" w:rsidR="00B61594" w:rsidRPr="00340152" w:rsidRDefault="00B61594" w:rsidP="00B61594">
      <w:pPr>
        <w:autoSpaceDE w:val="0"/>
        <w:autoSpaceDN w:val="0"/>
        <w:adjustRightInd w:val="0"/>
        <w:mirrorIndents/>
        <w:rPr>
          <w:rFonts w:asciiTheme="minorHAnsi" w:eastAsiaTheme="minorEastAsia" w:hAnsiTheme="minorHAnsi" w:cstheme="minorHAnsi"/>
          <w:b/>
          <w:i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b/>
          <w:i/>
          <w:sz w:val="24"/>
          <w:szCs w:val="24"/>
        </w:rPr>
        <w:t>RESPONSABILITA' PENALE CUI PUO’ ANDARE INCONTRO IN CASO DI AFFERMAZIONI MENDACI AI SENSI</w:t>
      </w:r>
    </w:p>
    <w:p w14:paraId="48901714" w14:textId="77777777" w:rsidR="00B61594" w:rsidRPr="00340152" w:rsidRDefault="00B61594" w:rsidP="00B61594">
      <w:pPr>
        <w:autoSpaceDE w:val="0"/>
        <w:autoSpaceDN w:val="0"/>
        <w:adjustRightInd w:val="0"/>
        <w:mirrorIndents/>
        <w:rPr>
          <w:rFonts w:asciiTheme="minorHAnsi" w:eastAsiaTheme="minorEastAsia" w:hAnsiTheme="minorHAnsi" w:cstheme="minorHAnsi"/>
          <w:b/>
          <w:i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b/>
          <w:i/>
          <w:sz w:val="24"/>
          <w:szCs w:val="24"/>
        </w:rPr>
        <w:t>DELL'ART. 76 DEL MEDESIMO DPR 445/2000 DICHIARA DI AVERE LA NECESSARIA CONOSCENZA DELLA</w:t>
      </w:r>
    </w:p>
    <w:p w14:paraId="5AD23454" w14:textId="77777777" w:rsidR="00B61594" w:rsidRPr="00340152" w:rsidRDefault="00B61594" w:rsidP="00B61594">
      <w:pPr>
        <w:autoSpaceDE w:val="0"/>
        <w:autoSpaceDN w:val="0"/>
        <w:adjustRightInd w:val="0"/>
        <w:mirrorIndents/>
        <w:rPr>
          <w:rFonts w:asciiTheme="minorHAnsi" w:eastAsiaTheme="minorEastAsia" w:hAnsiTheme="minorHAnsi" w:cstheme="minorHAnsi"/>
          <w:b/>
          <w:i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b/>
          <w:i/>
          <w:sz w:val="24"/>
          <w:szCs w:val="24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4D2E6118" w14:textId="77777777" w:rsidR="00B61594" w:rsidRPr="00340152" w:rsidRDefault="00B61594" w:rsidP="00B61594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24"/>
          <w:szCs w:val="24"/>
        </w:rPr>
      </w:pPr>
    </w:p>
    <w:p w14:paraId="6E17EF50" w14:textId="1AD324EB" w:rsidR="00FC46A5" w:rsidRPr="00340152" w:rsidRDefault="00B61594" w:rsidP="00B61594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24"/>
          <w:szCs w:val="24"/>
        </w:rPr>
      </w:pPr>
      <w:r w:rsidRPr="00340152">
        <w:rPr>
          <w:rFonts w:asciiTheme="minorHAnsi" w:eastAsiaTheme="minorEastAsia" w:hAnsiTheme="minorHAnsi" w:cstheme="minorHAnsi"/>
          <w:sz w:val="24"/>
          <w:szCs w:val="24"/>
        </w:rPr>
        <w:t>Data___________________ firma____________________________________________</w:t>
      </w:r>
    </w:p>
    <w:p w14:paraId="11DA81C9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</w:p>
    <w:p w14:paraId="7326195C" w14:textId="017A2EE2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Il/la sottoscritto/a, ai sensi della legge 196/03 e successivo GDPR679/2016, autorizza l’istituto _________________al</w:t>
      </w:r>
      <w:r w:rsidR="00340152">
        <w:rPr>
          <w:rFonts w:asciiTheme="minorHAnsi" w:hAnsiTheme="minorHAnsi" w:cstheme="minorHAnsi"/>
          <w:sz w:val="24"/>
          <w:szCs w:val="24"/>
        </w:rPr>
        <w:t xml:space="preserve"> </w:t>
      </w:r>
      <w:r w:rsidRPr="00340152">
        <w:rPr>
          <w:rFonts w:asciiTheme="minorHAnsi" w:hAnsiTheme="minorHAnsi" w:cstheme="minorHAnsi"/>
          <w:sz w:val="24"/>
          <w:szCs w:val="24"/>
        </w:rPr>
        <w:t>trattamento dei dati contenuti nella presente autocertificazione esclusivamente nell’ambito e per i</w:t>
      </w:r>
      <w:r w:rsidR="00340152">
        <w:rPr>
          <w:rFonts w:asciiTheme="minorHAnsi" w:hAnsiTheme="minorHAnsi" w:cstheme="minorHAnsi"/>
          <w:sz w:val="24"/>
          <w:szCs w:val="24"/>
        </w:rPr>
        <w:t xml:space="preserve"> </w:t>
      </w:r>
      <w:r w:rsidRPr="00340152">
        <w:rPr>
          <w:rFonts w:asciiTheme="minorHAnsi" w:hAnsiTheme="minorHAnsi" w:cstheme="minorHAnsi"/>
          <w:sz w:val="24"/>
          <w:szCs w:val="24"/>
        </w:rPr>
        <w:t>fini istituzionali della Pubblica Amministrazione</w:t>
      </w:r>
    </w:p>
    <w:p w14:paraId="17A7E3B9" w14:textId="77777777" w:rsidR="00FC46A5" w:rsidRPr="00340152" w:rsidRDefault="00FC46A5" w:rsidP="00FC46A5">
      <w:pPr>
        <w:autoSpaceDE w:val="0"/>
        <w:jc w:val="both"/>
        <w:rPr>
          <w:rFonts w:asciiTheme="minorHAnsi" w:hAnsiTheme="minorHAnsi" w:cstheme="minorHAnsi"/>
          <w:sz w:val="24"/>
          <w:szCs w:val="24"/>
        </w:rPr>
      </w:pPr>
    </w:p>
    <w:p w14:paraId="3ECD4C68" w14:textId="147F5ADC" w:rsidR="00FC46A5" w:rsidRPr="00340152" w:rsidRDefault="00FC46A5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152">
        <w:rPr>
          <w:rFonts w:asciiTheme="minorHAnsi" w:hAnsiTheme="minorHAnsi" w:cstheme="minorHAnsi"/>
          <w:sz w:val="24"/>
          <w:szCs w:val="24"/>
        </w:rPr>
        <w:t>Data___________________ firma____________________________________________</w:t>
      </w:r>
    </w:p>
    <w:bookmarkEnd w:id="0"/>
    <w:p w14:paraId="7E1B1492" w14:textId="77777777" w:rsidR="000927AC" w:rsidRPr="00340152" w:rsidRDefault="000927AC" w:rsidP="00FC46A5">
      <w:pPr>
        <w:autoSpaceDE w:val="0"/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0927AC" w:rsidRPr="00340152" w:rsidSect="00261B43">
      <w:footerReference w:type="even" r:id="rId8"/>
      <w:footerReference w:type="default" r:id="rId9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8F382" w14:textId="77777777" w:rsidR="008A6E8C" w:rsidRDefault="008A6E8C">
      <w:r>
        <w:separator/>
      </w:r>
    </w:p>
  </w:endnote>
  <w:endnote w:type="continuationSeparator" w:id="0">
    <w:p w14:paraId="37248005" w14:textId="77777777" w:rsidR="008A6E8C" w:rsidRDefault="008A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1402F" w14:textId="3068344E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8156B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A3B82" w14:textId="77777777" w:rsidR="008A6E8C" w:rsidRDefault="008A6E8C">
      <w:r>
        <w:separator/>
      </w:r>
    </w:p>
  </w:footnote>
  <w:footnote w:type="continuationSeparator" w:id="0">
    <w:p w14:paraId="671A8042" w14:textId="77777777" w:rsidR="008A6E8C" w:rsidRDefault="008A6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9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4B0A42"/>
    <w:multiLevelType w:val="hybridMultilevel"/>
    <w:tmpl w:val="50AE9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8"/>
  </w:num>
  <w:num w:numId="9">
    <w:abstractNumId w:val="25"/>
  </w:num>
  <w:num w:numId="10">
    <w:abstractNumId w:val="15"/>
  </w:num>
  <w:num w:numId="11">
    <w:abstractNumId w:val="42"/>
  </w:num>
  <w:num w:numId="12">
    <w:abstractNumId w:val="39"/>
  </w:num>
  <w:num w:numId="13">
    <w:abstractNumId w:val="23"/>
  </w:num>
  <w:num w:numId="14">
    <w:abstractNumId w:val="17"/>
  </w:num>
  <w:num w:numId="15">
    <w:abstractNumId w:val="26"/>
  </w:num>
  <w:num w:numId="16">
    <w:abstractNumId w:val="5"/>
  </w:num>
  <w:num w:numId="17">
    <w:abstractNumId w:val="34"/>
  </w:num>
  <w:num w:numId="18">
    <w:abstractNumId w:val="24"/>
  </w:num>
  <w:num w:numId="19">
    <w:abstractNumId w:val="35"/>
  </w:num>
  <w:num w:numId="20">
    <w:abstractNumId w:val="20"/>
  </w:num>
  <w:num w:numId="21">
    <w:abstractNumId w:val="11"/>
  </w:num>
  <w:num w:numId="22">
    <w:abstractNumId w:val="40"/>
  </w:num>
  <w:num w:numId="23">
    <w:abstractNumId w:val="10"/>
  </w:num>
  <w:num w:numId="24">
    <w:abstractNumId w:val="3"/>
  </w:num>
  <w:num w:numId="25">
    <w:abstractNumId w:val="4"/>
  </w:num>
  <w:num w:numId="26">
    <w:abstractNumId w:val="27"/>
  </w:num>
  <w:num w:numId="27">
    <w:abstractNumId w:val="43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2"/>
  </w:num>
  <w:num w:numId="33">
    <w:abstractNumId w:val="18"/>
  </w:num>
  <w:num w:numId="34">
    <w:abstractNumId w:val="3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6"/>
  </w:num>
  <w:num w:numId="38">
    <w:abstractNumId w:val="44"/>
  </w:num>
  <w:num w:numId="39">
    <w:abstractNumId w:val="30"/>
  </w:num>
  <w:num w:numId="40">
    <w:abstractNumId w:val="41"/>
  </w:num>
  <w:num w:numId="41">
    <w:abstractNumId w:val="31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 w:numId="47">
    <w:abstractNumId w:val="38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89D"/>
    <w:rsid w:val="00004375"/>
    <w:rsid w:val="00004E81"/>
    <w:rsid w:val="00007260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02F"/>
    <w:rsid w:val="000534AD"/>
    <w:rsid w:val="000539ED"/>
    <w:rsid w:val="00054FA2"/>
    <w:rsid w:val="000564C9"/>
    <w:rsid w:val="00056833"/>
    <w:rsid w:val="00062E4A"/>
    <w:rsid w:val="000670A5"/>
    <w:rsid w:val="000736AB"/>
    <w:rsid w:val="00087DC5"/>
    <w:rsid w:val="000927AC"/>
    <w:rsid w:val="00093495"/>
    <w:rsid w:val="000A132F"/>
    <w:rsid w:val="000A19BA"/>
    <w:rsid w:val="000A2C09"/>
    <w:rsid w:val="000A6477"/>
    <w:rsid w:val="000A74CB"/>
    <w:rsid w:val="000A7F5D"/>
    <w:rsid w:val="000B12C5"/>
    <w:rsid w:val="000B480F"/>
    <w:rsid w:val="000B4FF4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12288"/>
    <w:rsid w:val="00112BBD"/>
    <w:rsid w:val="00114678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5020E"/>
    <w:rsid w:val="001508F3"/>
    <w:rsid w:val="00154F0E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773E"/>
    <w:rsid w:val="00191BAE"/>
    <w:rsid w:val="001A234A"/>
    <w:rsid w:val="001A5909"/>
    <w:rsid w:val="001A6378"/>
    <w:rsid w:val="001B1257"/>
    <w:rsid w:val="001B1415"/>
    <w:rsid w:val="001B25BF"/>
    <w:rsid w:val="001B484F"/>
    <w:rsid w:val="001B7378"/>
    <w:rsid w:val="001C0302"/>
    <w:rsid w:val="001C032B"/>
    <w:rsid w:val="001C1669"/>
    <w:rsid w:val="001C6C49"/>
    <w:rsid w:val="001D4B64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5C8"/>
    <w:rsid w:val="00226CB3"/>
    <w:rsid w:val="00227FE8"/>
    <w:rsid w:val="0023285D"/>
    <w:rsid w:val="00240337"/>
    <w:rsid w:val="0024391D"/>
    <w:rsid w:val="002508DC"/>
    <w:rsid w:val="0025352F"/>
    <w:rsid w:val="002539BB"/>
    <w:rsid w:val="00261B43"/>
    <w:rsid w:val="002635DB"/>
    <w:rsid w:val="0026467A"/>
    <w:rsid w:val="00265864"/>
    <w:rsid w:val="0026784F"/>
    <w:rsid w:val="002708A6"/>
    <w:rsid w:val="002709FD"/>
    <w:rsid w:val="00281A8D"/>
    <w:rsid w:val="00282A21"/>
    <w:rsid w:val="00284FEA"/>
    <w:rsid w:val="002860BF"/>
    <w:rsid w:val="00286C40"/>
    <w:rsid w:val="002932BC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0152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8634A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5D18"/>
    <w:rsid w:val="00446355"/>
    <w:rsid w:val="0044774A"/>
    <w:rsid w:val="004563DD"/>
    <w:rsid w:val="00460B7D"/>
    <w:rsid w:val="00462440"/>
    <w:rsid w:val="00462A5B"/>
    <w:rsid w:val="004652D3"/>
    <w:rsid w:val="004657B2"/>
    <w:rsid w:val="00471D36"/>
    <w:rsid w:val="004722C2"/>
    <w:rsid w:val="00476043"/>
    <w:rsid w:val="0048156B"/>
    <w:rsid w:val="00484CE2"/>
    <w:rsid w:val="00485D17"/>
    <w:rsid w:val="004914CB"/>
    <w:rsid w:val="004969C1"/>
    <w:rsid w:val="00497369"/>
    <w:rsid w:val="004A5D71"/>
    <w:rsid w:val="004B62EF"/>
    <w:rsid w:val="004C01A7"/>
    <w:rsid w:val="004D18E3"/>
    <w:rsid w:val="004D1C0F"/>
    <w:rsid w:val="004D2A3B"/>
    <w:rsid w:val="004D318E"/>
    <w:rsid w:val="004E0239"/>
    <w:rsid w:val="004E105E"/>
    <w:rsid w:val="004E6485"/>
    <w:rsid w:val="004E6955"/>
    <w:rsid w:val="004F7A83"/>
    <w:rsid w:val="00503E82"/>
    <w:rsid w:val="00504686"/>
    <w:rsid w:val="00504B83"/>
    <w:rsid w:val="00505644"/>
    <w:rsid w:val="00511E9C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6060"/>
    <w:rsid w:val="00576F0F"/>
    <w:rsid w:val="005805C3"/>
    <w:rsid w:val="00583A1F"/>
    <w:rsid w:val="00583B20"/>
    <w:rsid w:val="00585647"/>
    <w:rsid w:val="00585A3D"/>
    <w:rsid w:val="00585C3D"/>
    <w:rsid w:val="00591CC1"/>
    <w:rsid w:val="00597920"/>
    <w:rsid w:val="005A7F30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2882"/>
    <w:rsid w:val="005F5051"/>
    <w:rsid w:val="005F72D5"/>
    <w:rsid w:val="006008A3"/>
    <w:rsid w:val="006058BB"/>
    <w:rsid w:val="00606B2E"/>
    <w:rsid w:val="00607877"/>
    <w:rsid w:val="006105EA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57336"/>
    <w:rsid w:val="0066271B"/>
    <w:rsid w:val="006648CD"/>
    <w:rsid w:val="0066624A"/>
    <w:rsid w:val="00673AF6"/>
    <w:rsid w:val="00674BB2"/>
    <w:rsid w:val="006761FD"/>
    <w:rsid w:val="0067699A"/>
    <w:rsid w:val="0068062A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3843"/>
    <w:rsid w:val="007D39C9"/>
    <w:rsid w:val="007D74F4"/>
    <w:rsid w:val="007D7C11"/>
    <w:rsid w:val="007D7FA4"/>
    <w:rsid w:val="007E0636"/>
    <w:rsid w:val="007E2352"/>
    <w:rsid w:val="007F17F0"/>
    <w:rsid w:val="007F24B6"/>
    <w:rsid w:val="007F5DF0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56985"/>
    <w:rsid w:val="00860CF4"/>
    <w:rsid w:val="00865691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7BF"/>
    <w:rsid w:val="00886859"/>
    <w:rsid w:val="008914AF"/>
    <w:rsid w:val="00897BDF"/>
    <w:rsid w:val="008A1E97"/>
    <w:rsid w:val="008A3783"/>
    <w:rsid w:val="008A6E8C"/>
    <w:rsid w:val="008B1FC8"/>
    <w:rsid w:val="008B37FD"/>
    <w:rsid w:val="008B4721"/>
    <w:rsid w:val="008B4B97"/>
    <w:rsid w:val="008B6767"/>
    <w:rsid w:val="008B67E9"/>
    <w:rsid w:val="008C756B"/>
    <w:rsid w:val="008D1317"/>
    <w:rsid w:val="008D3F81"/>
    <w:rsid w:val="008D43A0"/>
    <w:rsid w:val="008E0DE5"/>
    <w:rsid w:val="008F0F52"/>
    <w:rsid w:val="008F28B1"/>
    <w:rsid w:val="008F3CD8"/>
    <w:rsid w:val="008F7B5F"/>
    <w:rsid w:val="0090455C"/>
    <w:rsid w:val="0090463C"/>
    <w:rsid w:val="00906BD1"/>
    <w:rsid w:val="009105E1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483C"/>
    <w:rsid w:val="00990253"/>
    <w:rsid w:val="00990DB4"/>
    <w:rsid w:val="0099166D"/>
    <w:rsid w:val="009944D6"/>
    <w:rsid w:val="009958CB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477B"/>
    <w:rsid w:val="009F6C42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EEE"/>
    <w:rsid w:val="00AA3384"/>
    <w:rsid w:val="00AA69EE"/>
    <w:rsid w:val="00AA6CCD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486F"/>
    <w:rsid w:val="00AF52DE"/>
    <w:rsid w:val="00B00B0E"/>
    <w:rsid w:val="00B0346B"/>
    <w:rsid w:val="00B037E8"/>
    <w:rsid w:val="00B03CC7"/>
    <w:rsid w:val="00B0459D"/>
    <w:rsid w:val="00B122F3"/>
    <w:rsid w:val="00B2311E"/>
    <w:rsid w:val="00B23FD6"/>
    <w:rsid w:val="00B31B50"/>
    <w:rsid w:val="00B325B9"/>
    <w:rsid w:val="00B33F7A"/>
    <w:rsid w:val="00B353E9"/>
    <w:rsid w:val="00B36274"/>
    <w:rsid w:val="00B36800"/>
    <w:rsid w:val="00B419CF"/>
    <w:rsid w:val="00B51682"/>
    <w:rsid w:val="00B61594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7403"/>
    <w:rsid w:val="00C51601"/>
    <w:rsid w:val="00C52FC2"/>
    <w:rsid w:val="00C572D7"/>
    <w:rsid w:val="00C61D88"/>
    <w:rsid w:val="00C711D2"/>
    <w:rsid w:val="00C728F6"/>
    <w:rsid w:val="00C807AE"/>
    <w:rsid w:val="00C85681"/>
    <w:rsid w:val="00C9066B"/>
    <w:rsid w:val="00C91B2C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D7315"/>
    <w:rsid w:val="00CE113A"/>
    <w:rsid w:val="00CE126E"/>
    <w:rsid w:val="00CE34C1"/>
    <w:rsid w:val="00CE4CDA"/>
    <w:rsid w:val="00CF00AC"/>
    <w:rsid w:val="00CF2CD9"/>
    <w:rsid w:val="00CF2DCA"/>
    <w:rsid w:val="00CF5402"/>
    <w:rsid w:val="00D02160"/>
    <w:rsid w:val="00D0520A"/>
    <w:rsid w:val="00D1518D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AB4"/>
    <w:rsid w:val="00D805D4"/>
    <w:rsid w:val="00D80C9F"/>
    <w:rsid w:val="00D81C29"/>
    <w:rsid w:val="00D823C6"/>
    <w:rsid w:val="00D91878"/>
    <w:rsid w:val="00D920A3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E36"/>
    <w:rsid w:val="00DC72C7"/>
    <w:rsid w:val="00DD1F91"/>
    <w:rsid w:val="00DD463E"/>
    <w:rsid w:val="00DD704B"/>
    <w:rsid w:val="00DE0AB9"/>
    <w:rsid w:val="00DE2294"/>
    <w:rsid w:val="00DE7661"/>
    <w:rsid w:val="00DE791F"/>
    <w:rsid w:val="00DF0084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323BE"/>
    <w:rsid w:val="00E34D43"/>
    <w:rsid w:val="00E37236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82ABC"/>
    <w:rsid w:val="00E8420A"/>
    <w:rsid w:val="00E8745B"/>
    <w:rsid w:val="00E9308E"/>
    <w:rsid w:val="00EA0230"/>
    <w:rsid w:val="00EA11D6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4509E"/>
    <w:rsid w:val="00F52FF5"/>
    <w:rsid w:val="00F645F8"/>
    <w:rsid w:val="00F67DBD"/>
    <w:rsid w:val="00F7268E"/>
    <w:rsid w:val="00F800D7"/>
    <w:rsid w:val="00F8229C"/>
    <w:rsid w:val="00F822EE"/>
    <w:rsid w:val="00F833A3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8156B"/>
    <w:pPr>
      <w:widowControl w:val="0"/>
      <w:autoSpaceDE w:val="0"/>
      <w:autoSpaceDN w:val="0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48156B"/>
    <w:rPr>
      <w:rFonts w:ascii="Calibri" w:eastAsia="Calibri" w:hAnsi="Calibri" w:cs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8B564-F338-43AD-8613-42E350A6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Assistente05</cp:lastModifiedBy>
  <cp:revision>2</cp:revision>
  <cp:lastPrinted>2017-09-07T10:02:00Z</cp:lastPrinted>
  <dcterms:created xsi:type="dcterms:W3CDTF">2026-05-29T13:15:00Z</dcterms:created>
  <dcterms:modified xsi:type="dcterms:W3CDTF">2026-05-29T13:15:00Z</dcterms:modified>
</cp:coreProperties>
</file>